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3F5C3DB5" w14:textId="77777777" w:rsidR="003E13F0" w:rsidRPr="0002539C" w:rsidRDefault="003E13F0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elamrea"/>
        <w:tblpPr w:leftFromText="180" w:rightFromText="180" w:vertAnchor="text" w:horzAnchor="margin" w:tblpX="-142" w:tblpY="31"/>
        <w:tblW w:w="88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50"/>
        <w:gridCol w:w="222"/>
      </w:tblGrid>
      <w:tr w:rsidR="003E13F0" w:rsidRPr="0002539C" w14:paraId="71037AAB" w14:textId="77777777" w:rsidTr="003E13F0">
        <w:tc>
          <w:tcPr>
            <w:tcW w:w="1106" w:type="dxa"/>
          </w:tcPr>
          <w:p w14:paraId="50B80C1D" w14:textId="77777777" w:rsidR="003E13F0" w:rsidRPr="0002539C" w:rsidRDefault="003E13F0">
            <w:pPr>
              <w:rPr>
                <w:rFonts w:ascii="Times New Roman" w:hAnsi="Times New Roman"/>
                <w:lang w:val="sl-SI" w:eastAsia="sl-SI"/>
              </w:rPr>
            </w:pPr>
          </w:p>
          <w:p w14:paraId="3FB599B0" w14:textId="77777777" w:rsidR="003E13F0" w:rsidRPr="0002539C" w:rsidRDefault="003E13F0">
            <w:pPr>
              <w:rPr>
                <w:lang w:val="sl-SI"/>
              </w:rPr>
            </w:pPr>
          </w:p>
          <w:p w14:paraId="34D5D705" w14:textId="77777777" w:rsidR="003E13F0" w:rsidRPr="0002539C" w:rsidRDefault="003E13F0">
            <w:pPr>
              <w:rPr>
                <w:lang w:val="sl-SI"/>
              </w:rPr>
            </w:pPr>
          </w:p>
          <w:tbl>
            <w:tblPr>
              <w:tblStyle w:val="Tabelamrea"/>
              <w:tblpPr w:leftFromText="180" w:rightFromText="180" w:vertAnchor="text" w:horzAnchor="margin" w:tblpX="-142" w:tblpY="31"/>
              <w:tblW w:w="8850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1106"/>
              <w:gridCol w:w="7744"/>
            </w:tblGrid>
            <w:tr w:rsidR="003E13F0" w:rsidRPr="0002539C" w14:paraId="14B533CB" w14:textId="77777777">
              <w:tc>
                <w:tcPr>
                  <w:tcW w:w="1106" w:type="dxa"/>
                  <w:hideMark/>
                </w:tcPr>
                <w:p w14:paraId="0AA6ABBE" w14:textId="77777777" w:rsidR="003E13F0" w:rsidRPr="0002539C" w:rsidRDefault="003E13F0">
                  <w:pPr>
                    <w:rPr>
                      <w:rFonts w:ascii="Arial" w:hAnsi="Arial" w:cs="Arial"/>
                      <w:lang w:val="sl-SI"/>
                    </w:rPr>
                  </w:pPr>
                  <w:r w:rsidRPr="0002539C">
                    <w:rPr>
                      <w:rFonts w:ascii="Arial" w:hAnsi="Arial" w:cs="Arial"/>
                      <w:lang w:val="sl-SI"/>
                    </w:rPr>
                    <w:t xml:space="preserve">Ponudnik: </w:t>
                  </w:r>
                </w:p>
              </w:tc>
              <w:tc>
                <w:tcPr>
                  <w:tcW w:w="77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37175218" w14:textId="77777777" w:rsidR="003E13F0" w:rsidRPr="0002539C" w:rsidRDefault="003E13F0">
                  <w:pPr>
                    <w:rPr>
                      <w:rFonts w:ascii="Arial" w:hAnsi="Arial" w:cs="Arial"/>
                      <w:lang w:val="sl-SI"/>
                    </w:rPr>
                  </w:pPr>
                  <w:r w:rsidRPr="0002539C">
                    <w:rPr>
                      <w:lang w:val="sl-SI"/>
                    </w:rPr>
                    <w:fldChar w:fldCharType="begin">
                      <w:ffData>
                        <w:name w:val="Besedilo637"/>
                        <w:enabled/>
                        <w:calcOnExit w:val="0"/>
                        <w:textInput/>
                      </w:ffData>
                    </w:fldChar>
                  </w:r>
                  <w:r w:rsidRPr="0002539C">
                    <w:rPr>
                      <w:lang w:val="sl-SI"/>
                    </w:rPr>
                    <w:instrText xml:space="preserve"> FORMTEXT </w:instrText>
                  </w:r>
                  <w:r w:rsidRPr="0002539C">
                    <w:rPr>
                      <w:lang w:val="sl-SI"/>
                    </w:rPr>
                  </w:r>
                  <w:r w:rsidRPr="0002539C">
                    <w:rPr>
                      <w:lang w:val="sl-SI"/>
                    </w:rPr>
                    <w:fldChar w:fldCharType="separate"/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noProof/>
                      <w:lang w:val="sl-SI"/>
                    </w:rPr>
                    <w:t> </w:t>
                  </w:r>
                  <w:r w:rsidRPr="0002539C">
                    <w:rPr>
                      <w:lang w:val="sl-SI"/>
                    </w:rPr>
                    <w:fldChar w:fldCharType="end"/>
                  </w:r>
                </w:p>
              </w:tc>
            </w:tr>
          </w:tbl>
          <w:p w14:paraId="0690BAC2" w14:textId="77777777" w:rsidR="003E13F0" w:rsidRPr="0002539C" w:rsidRDefault="003E13F0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7744" w:type="dxa"/>
          </w:tcPr>
          <w:p w14:paraId="795946F1" w14:textId="77777777" w:rsidR="003E13F0" w:rsidRPr="0002539C" w:rsidRDefault="003E13F0">
            <w:pPr>
              <w:rPr>
                <w:rFonts w:ascii="Arial" w:hAnsi="Arial" w:cs="Arial"/>
                <w:lang w:val="sl-SI"/>
              </w:rPr>
            </w:pPr>
          </w:p>
        </w:tc>
      </w:tr>
    </w:tbl>
    <w:p w14:paraId="2D85DA59" w14:textId="77777777" w:rsidR="003E13F0" w:rsidRPr="0002539C" w:rsidRDefault="003E13F0" w:rsidP="003E13F0">
      <w:pPr>
        <w:pStyle w:val="Telobesedila"/>
        <w:spacing w:line="240" w:lineRule="auto"/>
        <w:jc w:val="center"/>
        <w:rPr>
          <w:rFonts w:ascii="Arial" w:hAnsi="Arial" w:cs="Arial"/>
          <w:b/>
          <w:lang w:val="sl-SI"/>
        </w:rPr>
      </w:pPr>
    </w:p>
    <w:p w14:paraId="0316554A" w14:textId="77777777" w:rsidR="003E13F0" w:rsidRPr="0002539C" w:rsidRDefault="003E13F0" w:rsidP="003E13F0">
      <w:pPr>
        <w:pStyle w:val="Telobesedila"/>
        <w:spacing w:line="240" w:lineRule="auto"/>
        <w:jc w:val="center"/>
        <w:rPr>
          <w:rFonts w:ascii="Arial" w:hAnsi="Arial" w:cs="Arial"/>
          <w:b/>
          <w:lang w:val="sl-SI"/>
        </w:rPr>
      </w:pPr>
    </w:p>
    <w:p w14:paraId="0AD299E7" w14:textId="77777777" w:rsidR="003E13F0" w:rsidRPr="0002539C" w:rsidRDefault="003E13F0" w:rsidP="003E13F0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Cs w:val="24"/>
          <w:lang w:val="sl-SI"/>
        </w:rPr>
      </w:pPr>
    </w:p>
    <w:p w14:paraId="4C66F83B" w14:textId="77777777" w:rsidR="003E13F0" w:rsidRPr="0002539C" w:rsidRDefault="003E13F0" w:rsidP="003E13F0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lang w:val="sl-SI"/>
        </w:rPr>
      </w:pPr>
    </w:p>
    <w:p w14:paraId="254DBA94" w14:textId="77777777" w:rsidR="003E13F0" w:rsidRPr="0002539C" w:rsidRDefault="003E13F0" w:rsidP="003E13F0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lang w:val="sl-SI"/>
        </w:rPr>
      </w:pPr>
      <w:r w:rsidRPr="0002539C">
        <w:rPr>
          <w:rFonts w:ascii="Arial" w:hAnsi="Arial" w:cs="Arial"/>
          <w:lang w:val="sl-SI"/>
        </w:rPr>
        <w:t xml:space="preserve">Predmet naročila: </w:t>
      </w:r>
    </w:p>
    <w:p w14:paraId="1B074F14" w14:textId="778569BE" w:rsidR="00625676" w:rsidRDefault="00654D03" w:rsidP="003E13F0">
      <w:pPr>
        <w:rPr>
          <w:rFonts w:ascii="Arial" w:hAnsi="Arial" w:cs="Arial"/>
          <w:b/>
          <w:bCs/>
          <w:lang w:val="sl-SI"/>
        </w:rPr>
      </w:pPr>
      <w:r w:rsidRPr="00654D03">
        <w:rPr>
          <w:rFonts w:ascii="Arial" w:hAnsi="Arial" w:cs="Arial"/>
          <w:b/>
          <w:bCs/>
          <w:lang w:val="sl-SI"/>
        </w:rPr>
        <w:t>RAZVOJ NOVEGA INFORMACIJSKEGA SISTEMA – "CENTRALNE KAZENSKE EVIDENCE"</w:t>
      </w:r>
    </w:p>
    <w:p w14:paraId="0271807F" w14:textId="77777777" w:rsidR="00625676" w:rsidRDefault="00625676" w:rsidP="003E13F0">
      <w:pPr>
        <w:rPr>
          <w:rFonts w:ascii="Arial" w:hAnsi="Arial" w:cs="Arial"/>
          <w:b/>
          <w:bCs/>
          <w:lang w:val="sl-SI"/>
        </w:rPr>
      </w:pPr>
    </w:p>
    <w:p w14:paraId="575B2D86" w14:textId="45218F6C" w:rsidR="00625676" w:rsidRDefault="00625676" w:rsidP="003E13F0">
      <w:pPr>
        <w:rPr>
          <w:rFonts w:ascii="Arial" w:hAnsi="Arial" w:cs="Arial"/>
          <w:b/>
          <w:bCs/>
          <w:lang w:val="sl-SI"/>
        </w:rPr>
      </w:pPr>
      <w:r w:rsidRPr="00625676">
        <w:rPr>
          <w:rFonts w:ascii="Arial" w:hAnsi="Arial" w:cs="Arial"/>
          <w:b/>
          <w:bCs/>
          <w:lang w:val="sl-SI"/>
        </w:rPr>
        <w:t>Naročnikova oznaka: 4300-</w:t>
      </w:r>
      <w:r w:rsidR="00654D03">
        <w:rPr>
          <w:rFonts w:ascii="Arial" w:hAnsi="Arial" w:cs="Arial"/>
          <w:b/>
          <w:bCs/>
          <w:lang w:val="sl-SI"/>
        </w:rPr>
        <w:t>21</w:t>
      </w:r>
      <w:r w:rsidRPr="00625676">
        <w:rPr>
          <w:rFonts w:ascii="Arial" w:hAnsi="Arial" w:cs="Arial"/>
          <w:b/>
          <w:bCs/>
          <w:lang w:val="sl-SI"/>
        </w:rPr>
        <w:t>/2021</w:t>
      </w:r>
    </w:p>
    <w:p w14:paraId="5FEE6005" w14:textId="77777777" w:rsidR="002526FB" w:rsidRPr="0002539C" w:rsidRDefault="002526FB" w:rsidP="003E13F0">
      <w:pPr>
        <w:rPr>
          <w:rFonts w:ascii="Arial" w:hAnsi="Arial" w:cs="Arial"/>
          <w:lang w:val="sl-SI"/>
        </w:rPr>
      </w:pPr>
    </w:p>
    <w:p w14:paraId="56E697B3" w14:textId="77777777" w:rsidR="003E13F0" w:rsidRPr="0002539C" w:rsidRDefault="0002539C" w:rsidP="003E13F0">
      <w:pPr>
        <w:pStyle w:val="Naslov1"/>
        <w:rPr>
          <w:rFonts w:ascii="Arial" w:hAnsi="Arial" w:cs="Arial"/>
          <w:b/>
          <w:bCs/>
          <w:caps w:val="0"/>
          <w:sz w:val="20"/>
          <w:szCs w:val="20"/>
          <w:lang w:val="sl-SI"/>
        </w:rPr>
      </w:pPr>
      <w:r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>SKUPNA PONUDBENA CENA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(</w:t>
      </w:r>
      <w:r w:rsidR="009D090C">
        <w:rPr>
          <w:rFonts w:ascii="Arial" w:hAnsi="Arial" w:cs="Arial"/>
          <w:b/>
          <w:bCs/>
          <w:caps w:val="0"/>
          <w:sz w:val="20"/>
          <w:szCs w:val="20"/>
          <w:lang w:val="sl-SI"/>
        </w:rPr>
        <w:t>kot je navedena na</w:t>
      </w:r>
      <w:r w:rsidR="002B4346"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>obrazcu »P</w:t>
      </w:r>
      <w:r w:rsidR="002B4346"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>onudben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>i</w:t>
      </w:r>
      <w:r w:rsidR="002B4346" w:rsidRPr="0002539C">
        <w:rPr>
          <w:rFonts w:ascii="Arial" w:hAnsi="Arial" w:cs="Arial"/>
          <w:b/>
          <w:bCs/>
          <w:caps w:val="0"/>
          <w:sz w:val="20"/>
          <w:szCs w:val="20"/>
          <w:lang w:val="sl-SI"/>
        </w:rPr>
        <w:t xml:space="preserve"> predračun</w:t>
      </w:r>
      <w:r w:rsidR="002B4346">
        <w:rPr>
          <w:rFonts w:ascii="Arial" w:hAnsi="Arial" w:cs="Arial"/>
          <w:b/>
          <w:bCs/>
          <w:caps w:val="0"/>
          <w:sz w:val="20"/>
          <w:szCs w:val="20"/>
          <w:lang w:val="sl-SI"/>
        </w:rPr>
        <w:t>«)</w:t>
      </w:r>
    </w:p>
    <w:p w14:paraId="67569FD7" w14:textId="77777777" w:rsidR="003E13F0" w:rsidRPr="0002539C" w:rsidRDefault="003E13F0" w:rsidP="003E13F0">
      <w:pPr>
        <w:rPr>
          <w:sz w:val="24"/>
          <w:szCs w:val="24"/>
          <w:lang w:val="sl-SI"/>
        </w:rPr>
      </w:pPr>
    </w:p>
    <w:p w14:paraId="013EF7F1" w14:textId="77777777" w:rsidR="003E13F0" w:rsidRPr="0002539C" w:rsidRDefault="003E13F0" w:rsidP="003E13F0">
      <w:pPr>
        <w:rPr>
          <w:lang w:val="sl-SI"/>
        </w:rPr>
      </w:pPr>
    </w:p>
    <w:tbl>
      <w:tblPr>
        <w:tblW w:w="9075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133"/>
        <w:gridCol w:w="4942"/>
      </w:tblGrid>
      <w:tr w:rsidR="003E13F0" w:rsidRPr="0002539C" w14:paraId="5270CE7B" w14:textId="77777777" w:rsidTr="003E13F0">
        <w:trPr>
          <w:trHeight w:val="603"/>
          <w:tblHeader/>
        </w:trPr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BA7D30" w14:textId="77777777" w:rsidR="003E13F0" w:rsidRPr="0002539C" w:rsidRDefault="003E13F0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02539C">
              <w:rPr>
                <w:rFonts w:cs="Arial"/>
                <w:b/>
                <w:sz w:val="20"/>
              </w:rPr>
              <w:t>SKUPNA PONUDBENA CENA z DDV:</w:t>
            </w:r>
          </w:p>
        </w:tc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6193D2" w14:textId="77777777" w:rsidR="003E13F0" w:rsidRPr="0002539C" w:rsidRDefault="003E13F0">
            <w:pPr>
              <w:ind w:right="-1492"/>
              <w:rPr>
                <w:sz w:val="24"/>
                <w:lang w:val="sl-SI"/>
              </w:rPr>
            </w:pPr>
            <w:r w:rsidRPr="0002539C">
              <w:rPr>
                <w:lang w:val="sl-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02539C">
              <w:rPr>
                <w:lang w:val="sl-SI"/>
              </w:rPr>
              <w:instrText xml:space="preserve"> FORMTEXT </w:instrText>
            </w:r>
            <w:r w:rsidRPr="0002539C">
              <w:rPr>
                <w:lang w:val="sl-SI"/>
              </w:rPr>
            </w:r>
            <w:r w:rsidRPr="0002539C">
              <w:rPr>
                <w:lang w:val="sl-SI"/>
              </w:rPr>
              <w:fldChar w:fldCharType="separate"/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noProof/>
                <w:lang w:val="sl-SI"/>
              </w:rPr>
              <w:t> </w:t>
            </w:r>
            <w:r w:rsidRPr="0002539C">
              <w:rPr>
                <w:lang w:val="sl-SI"/>
              </w:rPr>
              <w:fldChar w:fldCharType="end"/>
            </w:r>
          </w:p>
        </w:tc>
      </w:tr>
    </w:tbl>
    <w:p w14:paraId="4CAE33CD" w14:textId="77777777" w:rsidR="003E13F0" w:rsidRPr="0002539C" w:rsidRDefault="003E13F0" w:rsidP="003E13F0">
      <w:pPr>
        <w:rPr>
          <w:lang w:val="sl-SI"/>
        </w:rPr>
      </w:pPr>
    </w:p>
    <w:p w14:paraId="5206279F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512AEB08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76877DCD" w14:textId="77777777" w:rsidR="003E13F0" w:rsidRPr="00654D03" w:rsidRDefault="003E13F0" w:rsidP="003E13F0">
      <w:pPr>
        <w:pStyle w:val="Naslov1"/>
        <w:rPr>
          <w:rFonts w:ascii="Arial" w:hAnsi="Arial" w:cs="Arial"/>
          <w:b/>
          <w:bCs/>
          <w:caps w:val="0"/>
          <w:sz w:val="20"/>
          <w:szCs w:val="20"/>
          <w:highlight w:val="yellow"/>
          <w:lang w:val="sl-SI"/>
        </w:rPr>
      </w:pPr>
      <w:r w:rsidRPr="00654D03">
        <w:rPr>
          <w:rFonts w:ascii="Arial" w:hAnsi="Arial" w:cs="Arial"/>
          <w:b/>
          <w:bCs/>
          <w:caps w:val="0"/>
          <w:sz w:val="20"/>
          <w:szCs w:val="20"/>
          <w:highlight w:val="yellow"/>
          <w:lang w:val="sl-SI"/>
        </w:rPr>
        <w:t>SKUPNO ŠTEVILO</w:t>
      </w:r>
      <w:r w:rsidR="00343C3C" w:rsidRPr="00654D03">
        <w:rPr>
          <w:rFonts w:ascii="Arial" w:hAnsi="Arial" w:cs="Arial"/>
          <w:b/>
          <w:bCs/>
          <w:caps w:val="0"/>
          <w:sz w:val="20"/>
          <w:szCs w:val="20"/>
          <w:highlight w:val="yellow"/>
          <w:lang w:val="sl-SI"/>
        </w:rPr>
        <w:t xml:space="preserve"> </w:t>
      </w:r>
      <w:r w:rsidR="00625676" w:rsidRPr="00654D03">
        <w:rPr>
          <w:rFonts w:ascii="Arial" w:hAnsi="Arial" w:cs="Arial"/>
          <w:b/>
          <w:bCs/>
          <w:caps w:val="0"/>
          <w:sz w:val="20"/>
          <w:szCs w:val="20"/>
          <w:highlight w:val="yellow"/>
          <w:lang w:val="sl-SI"/>
        </w:rPr>
        <w:t>CERTIFIKATOV</w:t>
      </w:r>
      <w:r w:rsidRPr="00654D03">
        <w:rPr>
          <w:rFonts w:ascii="Arial" w:hAnsi="Arial" w:cs="Arial"/>
          <w:b/>
          <w:bCs/>
          <w:caps w:val="0"/>
          <w:sz w:val="20"/>
          <w:szCs w:val="20"/>
          <w:highlight w:val="yellow"/>
          <w:lang w:val="sl-SI"/>
        </w:rPr>
        <w:t xml:space="preserve"> (</w:t>
      </w:r>
      <w:r w:rsidR="00C553D8" w:rsidRPr="00654D03">
        <w:rPr>
          <w:rFonts w:ascii="Arial" w:hAnsi="Arial" w:cs="Arial"/>
          <w:b/>
          <w:bCs/>
          <w:caps w:val="0"/>
          <w:sz w:val="20"/>
          <w:szCs w:val="20"/>
          <w:highlight w:val="yellow"/>
          <w:lang w:val="sl-SI"/>
        </w:rPr>
        <w:t>navedenih</w:t>
      </w:r>
      <w:r w:rsidRPr="00654D03">
        <w:rPr>
          <w:rFonts w:ascii="Arial" w:hAnsi="Arial" w:cs="Arial"/>
          <w:b/>
          <w:bCs/>
          <w:caps w:val="0"/>
          <w:sz w:val="20"/>
          <w:szCs w:val="20"/>
          <w:highlight w:val="yellow"/>
          <w:lang w:val="sl-SI"/>
        </w:rPr>
        <w:t xml:space="preserve"> </w:t>
      </w:r>
      <w:r w:rsidR="009D090C" w:rsidRPr="00654D03">
        <w:rPr>
          <w:rFonts w:ascii="Arial" w:hAnsi="Arial" w:cs="Arial"/>
          <w:b/>
          <w:bCs/>
          <w:caps w:val="0"/>
          <w:sz w:val="20"/>
          <w:szCs w:val="20"/>
          <w:highlight w:val="yellow"/>
          <w:lang w:val="sl-SI"/>
        </w:rPr>
        <w:t xml:space="preserve">na obrazcu </w:t>
      </w:r>
      <w:r w:rsidRPr="00654D03">
        <w:rPr>
          <w:rFonts w:ascii="Arial" w:hAnsi="Arial" w:cs="Arial"/>
          <w:b/>
          <w:bCs/>
          <w:caps w:val="0"/>
          <w:sz w:val="20"/>
          <w:szCs w:val="20"/>
          <w:highlight w:val="yellow"/>
          <w:lang w:val="sl-SI"/>
        </w:rPr>
        <w:t>»</w:t>
      </w:r>
      <w:r w:rsidR="0060408A" w:rsidRPr="00654D03">
        <w:rPr>
          <w:rFonts w:ascii="Arial" w:hAnsi="Arial" w:cs="Arial"/>
          <w:b/>
          <w:bCs/>
          <w:caps w:val="0"/>
          <w:sz w:val="20"/>
          <w:szCs w:val="20"/>
          <w:highlight w:val="yellow"/>
          <w:lang w:val="sl-SI"/>
        </w:rPr>
        <w:t>Kader</w:t>
      </w:r>
      <w:r w:rsidRPr="00654D03">
        <w:rPr>
          <w:rFonts w:ascii="Arial" w:hAnsi="Arial" w:cs="Arial"/>
          <w:b/>
          <w:bCs/>
          <w:caps w:val="0"/>
          <w:sz w:val="20"/>
          <w:szCs w:val="20"/>
          <w:highlight w:val="yellow"/>
          <w:lang w:val="sl-SI"/>
        </w:rPr>
        <w:t>«</w:t>
      </w:r>
      <w:r w:rsidR="00625676" w:rsidRPr="00654D03">
        <w:rPr>
          <w:rFonts w:ascii="Arial" w:hAnsi="Arial" w:cs="Arial"/>
          <w:b/>
          <w:bCs/>
          <w:caps w:val="0"/>
          <w:sz w:val="20"/>
          <w:szCs w:val="20"/>
          <w:highlight w:val="yellow"/>
          <w:lang w:val="sl-SI"/>
        </w:rPr>
        <w:t xml:space="preserve"> in priloženih ponudbi</w:t>
      </w:r>
      <w:r w:rsidR="00280121" w:rsidRPr="00654D03">
        <w:rPr>
          <w:rFonts w:ascii="Arial" w:hAnsi="Arial" w:cs="Arial"/>
          <w:b/>
          <w:bCs/>
          <w:caps w:val="0"/>
          <w:sz w:val="20"/>
          <w:szCs w:val="20"/>
          <w:highlight w:val="yellow"/>
          <w:lang w:val="sl-SI"/>
        </w:rPr>
        <w:t>)</w:t>
      </w:r>
    </w:p>
    <w:p w14:paraId="46F210E4" w14:textId="77777777" w:rsidR="003E13F0" w:rsidRPr="00654D03" w:rsidRDefault="003E13F0" w:rsidP="003E13F0">
      <w:pPr>
        <w:rPr>
          <w:rFonts w:ascii="Arial" w:hAnsi="Arial" w:cs="Arial"/>
          <w:highlight w:val="yellow"/>
          <w:lang w:val="sl-SI"/>
        </w:rPr>
      </w:pPr>
    </w:p>
    <w:p w14:paraId="4F7ED890" w14:textId="77777777" w:rsidR="003E13F0" w:rsidRPr="00654D03" w:rsidRDefault="003E13F0" w:rsidP="003E13F0">
      <w:pPr>
        <w:rPr>
          <w:rFonts w:ascii="Arial" w:hAnsi="Arial" w:cs="Arial"/>
          <w:highlight w:val="yellow"/>
          <w:lang w:val="sl-SI"/>
        </w:rPr>
      </w:pPr>
    </w:p>
    <w:tbl>
      <w:tblPr>
        <w:tblW w:w="9075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133"/>
        <w:gridCol w:w="4942"/>
      </w:tblGrid>
      <w:tr w:rsidR="003E13F0" w:rsidRPr="0002539C" w14:paraId="723E457B" w14:textId="77777777" w:rsidTr="003E13F0">
        <w:trPr>
          <w:trHeight w:val="603"/>
          <w:tblHeader/>
        </w:trPr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46EF11" w14:textId="77777777" w:rsidR="003E13F0" w:rsidRPr="00654D03" w:rsidRDefault="003E13F0">
            <w:pPr>
              <w:pStyle w:val="NavadenTimesNewRoman"/>
              <w:widowControl/>
              <w:rPr>
                <w:rFonts w:cs="Arial"/>
                <w:b/>
                <w:sz w:val="20"/>
                <w:highlight w:val="yellow"/>
              </w:rPr>
            </w:pPr>
            <w:r w:rsidRPr="00654D03">
              <w:rPr>
                <w:rFonts w:cs="Arial"/>
                <w:b/>
                <w:sz w:val="20"/>
                <w:highlight w:val="yellow"/>
              </w:rPr>
              <w:t>ŠTEVILO</w:t>
            </w:r>
            <w:r w:rsidR="00237C33" w:rsidRPr="00654D03">
              <w:rPr>
                <w:rFonts w:cs="Arial"/>
                <w:b/>
                <w:sz w:val="20"/>
                <w:highlight w:val="yellow"/>
              </w:rPr>
              <w:t xml:space="preserve"> </w:t>
            </w:r>
            <w:r w:rsidR="00625676" w:rsidRPr="00654D03">
              <w:rPr>
                <w:rFonts w:cs="Arial"/>
                <w:b/>
                <w:sz w:val="20"/>
                <w:highlight w:val="yellow"/>
              </w:rPr>
              <w:t>CERTIFIKATOV</w:t>
            </w:r>
            <w:r w:rsidRPr="00654D03">
              <w:rPr>
                <w:rFonts w:cs="Arial"/>
                <w:b/>
                <w:sz w:val="20"/>
                <w:highlight w:val="yellow"/>
              </w:rPr>
              <w:t>:</w:t>
            </w:r>
          </w:p>
        </w:tc>
        <w:tc>
          <w:tcPr>
            <w:tcW w:w="4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4E4873" w14:textId="77777777" w:rsidR="003E13F0" w:rsidRPr="0002539C" w:rsidRDefault="003E13F0">
            <w:pPr>
              <w:ind w:right="-1492"/>
              <w:rPr>
                <w:sz w:val="24"/>
                <w:lang w:val="sl-SI"/>
              </w:rPr>
            </w:pPr>
            <w:r w:rsidRPr="00654D03">
              <w:rPr>
                <w:highlight w:val="yellow"/>
                <w:lang w:val="sl-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654D03">
              <w:rPr>
                <w:highlight w:val="yellow"/>
                <w:lang w:val="sl-SI"/>
              </w:rPr>
              <w:instrText xml:space="preserve"> FORMTEXT </w:instrText>
            </w:r>
            <w:r w:rsidRPr="00654D03">
              <w:rPr>
                <w:highlight w:val="yellow"/>
                <w:lang w:val="sl-SI"/>
              </w:rPr>
            </w:r>
            <w:r w:rsidRPr="00654D03">
              <w:rPr>
                <w:highlight w:val="yellow"/>
                <w:lang w:val="sl-SI"/>
              </w:rPr>
              <w:fldChar w:fldCharType="separate"/>
            </w:r>
            <w:r w:rsidRPr="00654D03">
              <w:rPr>
                <w:noProof/>
                <w:highlight w:val="yellow"/>
                <w:lang w:val="sl-SI"/>
              </w:rPr>
              <w:t> </w:t>
            </w:r>
            <w:r w:rsidRPr="00654D03">
              <w:rPr>
                <w:noProof/>
                <w:highlight w:val="yellow"/>
                <w:lang w:val="sl-SI"/>
              </w:rPr>
              <w:t> </w:t>
            </w:r>
            <w:r w:rsidRPr="00654D03">
              <w:rPr>
                <w:noProof/>
                <w:highlight w:val="yellow"/>
                <w:lang w:val="sl-SI"/>
              </w:rPr>
              <w:t> </w:t>
            </w:r>
            <w:r w:rsidRPr="00654D03">
              <w:rPr>
                <w:noProof/>
                <w:highlight w:val="yellow"/>
                <w:lang w:val="sl-SI"/>
              </w:rPr>
              <w:t> </w:t>
            </w:r>
            <w:r w:rsidRPr="00654D03">
              <w:rPr>
                <w:noProof/>
                <w:highlight w:val="yellow"/>
                <w:lang w:val="sl-SI"/>
              </w:rPr>
              <w:t> </w:t>
            </w:r>
            <w:r w:rsidRPr="00654D03">
              <w:rPr>
                <w:highlight w:val="yellow"/>
                <w:lang w:val="sl-SI"/>
              </w:rPr>
              <w:fldChar w:fldCharType="end"/>
            </w:r>
          </w:p>
        </w:tc>
      </w:tr>
    </w:tbl>
    <w:p w14:paraId="59FC7A7D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45F40286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3D11A4D9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68EDEE53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0ADCC9A9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p w14:paraId="53311443" w14:textId="77777777" w:rsidR="003E13F0" w:rsidRPr="0002539C" w:rsidRDefault="003E13F0" w:rsidP="003E13F0">
      <w:pPr>
        <w:rPr>
          <w:rFonts w:ascii="Arial" w:hAnsi="Arial" w:cs="Arial"/>
          <w:lang w:val="sl-SI"/>
        </w:rPr>
      </w:pP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9750"/>
      </w:tblGrid>
      <w:tr w:rsidR="003E13F0" w:rsidRPr="0002539C" w14:paraId="00E3F217" w14:textId="77777777" w:rsidTr="003E13F0">
        <w:trPr>
          <w:trHeight w:val="241"/>
        </w:trPr>
        <w:tc>
          <w:tcPr>
            <w:tcW w:w="3348" w:type="dxa"/>
          </w:tcPr>
          <w:p w14:paraId="1CE32D34" w14:textId="77777777" w:rsidR="003E13F0" w:rsidRPr="0002539C" w:rsidRDefault="003E13F0">
            <w:pPr>
              <w:rPr>
                <w:rFonts w:ascii="Arial" w:hAnsi="Arial" w:cs="Arial"/>
                <w:lang w:val="sl-SI" w:eastAsia="en-US"/>
              </w:rPr>
            </w:pPr>
          </w:p>
          <w:p w14:paraId="5249D5B8" w14:textId="77777777" w:rsidR="003E13F0" w:rsidRPr="0002539C" w:rsidRDefault="003E13F0">
            <w:pPr>
              <w:rPr>
                <w:rFonts w:ascii="Arial" w:hAnsi="Arial" w:cs="Arial"/>
                <w:lang w:val="sl-SI" w:eastAsia="en-US"/>
              </w:rPr>
            </w:pPr>
          </w:p>
          <w:p w14:paraId="7598C5AA" w14:textId="77777777" w:rsidR="003E13F0" w:rsidRPr="0002539C" w:rsidRDefault="003E13F0">
            <w:pPr>
              <w:rPr>
                <w:rFonts w:ascii="Arial" w:hAnsi="Arial" w:cs="Arial"/>
                <w:lang w:val="sl-SI" w:eastAsia="en-US"/>
              </w:rPr>
            </w:pPr>
            <w:r w:rsidRPr="0002539C">
              <w:rPr>
                <w:rFonts w:ascii="Arial" w:hAnsi="Arial" w:cs="Arial"/>
                <w:lang w:val="sl-SI" w:eastAsia="en-US"/>
              </w:rPr>
              <w:t xml:space="preserve">Kraj: </w:t>
            </w:r>
            <w:r w:rsidRPr="0002539C">
              <w:rPr>
                <w:rFonts w:ascii="Arial" w:hAnsi="Arial" w:cs="Arial"/>
                <w:lang w:val="sl-SI"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2539C">
              <w:rPr>
                <w:rFonts w:ascii="Arial" w:hAnsi="Arial" w:cs="Arial"/>
                <w:lang w:val="sl-SI" w:eastAsia="en-US"/>
              </w:rPr>
              <w:instrText xml:space="preserve"> FORMTEXT </w:instrText>
            </w:r>
            <w:r w:rsidRPr="0002539C">
              <w:rPr>
                <w:rFonts w:ascii="Arial" w:hAnsi="Arial" w:cs="Arial"/>
                <w:lang w:val="sl-SI" w:eastAsia="en-US"/>
              </w:rPr>
            </w:r>
            <w:r w:rsidRPr="0002539C">
              <w:rPr>
                <w:rFonts w:ascii="Arial" w:hAnsi="Arial" w:cs="Arial"/>
                <w:lang w:val="sl-SI" w:eastAsia="en-US"/>
              </w:rPr>
              <w:fldChar w:fldCharType="separate"/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lang w:val="sl-SI" w:eastAsia="en-US"/>
              </w:rPr>
              <w:fldChar w:fldCharType="end"/>
            </w:r>
          </w:p>
        </w:tc>
      </w:tr>
      <w:tr w:rsidR="003E13F0" w:rsidRPr="0002539C" w14:paraId="5D345231" w14:textId="77777777" w:rsidTr="003E13F0">
        <w:trPr>
          <w:trHeight w:val="483"/>
        </w:trPr>
        <w:tc>
          <w:tcPr>
            <w:tcW w:w="3348" w:type="dxa"/>
            <w:hideMark/>
          </w:tcPr>
          <w:p w14:paraId="43CAFC0D" w14:textId="77777777" w:rsidR="003E13F0" w:rsidRPr="0002539C" w:rsidRDefault="003E13F0">
            <w:pPr>
              <w:rPr>
                <w:rFonts w:ascii="Arial" w:hAnsi="Arial" w:cs="Arial"/>
                <w:lang w:val="sl-SI" w:eastAsia="en-US"/>
              </w:rPr>
            </w:pPr>
            <w:r w:rsidRPr="0002539C">
              <w:rPr>
                <w:rFonts w:ascii="Arial" w:hAnsi="Arial" w:cs="Arial"/>
                <w:lang w:val="sl-SI" w:eastAsia="en-US"/>
              </w:rPr>
              <w:t>Datum</w:t>
            </w:r>
            <w:r w:rsidRPr="0002539C">
              <w:rPr>
                <w:rFonts w:ascii="Arial" w:hAnsi="Arial" w:cs="Arial"/>
                <w:lang w:val="sl-SI"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2539C">
              <w:rPr>
                <w:rFonts w:ascii="Arial" w:hAnsi="Arial" w:cs="Arial"/>
                <w:lang w:val="sl-SI" w:eastAsia="en-US"/>
              </w:rPr>
              <w:instrText xml:space="preserve"> FORMTEXT </w:instrText>
            </w:r>
            <w:r w:rsidR="00654D03">
              <w:rPr>
                <w:rFonts w:ascii="Arial" w:hAnsi="Arial" w:cs="Arial"/>
                <w:lang w:val="sl-SI" w:eastAsia="en-US"/>
              </w:rPr>
            </w:r>
            <w:r w:rsidR="00654D03">
              <w:rPr>
                <w:rFonts w:ascii="Arial" w:hAnsi="Arial" w:cs="Arial"/>
                <w:lang w:val="sl-SI" w:eastAsia="en-US"/>
              </w:rPr>
              <w:fldChar w:fldCharType="separate"/>
            </w:r>
            <w:r w:rsidRPr="0002539C">
              <w:rPr>
                <w:rFonts w:ascii="Arial" w:hAnsi="Arial" w:cs="Arial"/>
                <w:lang w:val="sl-SI" w:eastAsia="en-US"/>
              </w:rPr>
              <w:fldChar w:fldCharType="end"/>
            </w:r>
            <w:r w:rsidRPr="0002539C">
              <w:rPr>
                <w:rFonts w:ascii="Arial" w:hAnsi="Arial" w:cs="Arial"/>
                <w:lang w:val="sl-SI" w:eastAsia="en-US"/>
              </w:rPr>
              <w:t xml:space="preserve">: </w:t>
            </w:r>
            <w:r w:rsidRPr="0002539C">
              <w:rPr>
                <w:rFonts w:ascii="Arial" w:hAnsi="Arial" w:cs="Arial"/>
                <w:b/>
                <w:lang w:val="sl-SI"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2539C">
              <w:rPr>
                <w:rFonts w:ascii="Arial" w:hAnsi="Arial" w:cs="Arial"/>
                <w:b/>
                <w:lang w:val="sl-SI" w:eastAsia="en-US"/>
              </w:rPr>
              <w:instrText xml:space="preserve"> FORMTEXT </w:instrText>
            </w:r>
            <w:r w:rsidRPr="0002539C">
              <w:rPr>
                <w:rFonts w:ascii="Arial" w:hAnsi="Arial" w:cs="Arial"/>
                <w:b/>
                <w:lang w:val="sl-SI" w:eastAsia="en-US"/>
              </w:rPr>
            </w:r>
            <w:r w:rsidRPr="0002539C">
              <w:rPr>
                <w:rFonts w:ascii="Arial" w:hAnsi="Arial" w:cs="Arial"/>
                <w:b/>
                <w:lang w:val="sl-SI" w:eastAsia="en-US"/>
              </w:rPr>
              <w:fldChar w:fldCharType="separate"/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02539C">
              <w:rPr>
                <w:rFonts w:ascii="Arial" w:hAnsi="Arial" w:cs="Arial"/>
                <w:b/>
                <w:lang w:val="sl-SI" w:eastAsia="en-US"/>
              </w:rPr>
              <w:fldChar w:fldCharType="end"/>
            </w:r>
            <w:r w:rsidRPr="0002539C">
              <w:rPr>
                <w:rFonts w:ascii="Arial" w:hAnsi="Arial" w:cs="Arial"/>
                <w:lang w:val="sl-SI" w:eastAsia="en-US"/>
              </w:rPr>
              <w:t xml:space="preserve"> </w:t>
            </w:r>
          </w:p>
        </w:tc>
      </w:tr>
    </w:tbl>
    <w:p w14:paraId="3B421471" w14:textId="77777777" w:rsidR="003E13F0" w:rsidRPr="0002539C" w:rsidRDefault="003E13F0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71170971" w14:textId="77777777" w:rsidR="003E13F0" w:rsidRPr="0002539C" w:rsidRDefault="003E13F0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1BD21E74" w14:textId="77777777" w:rsidR="003E13F0" w:rsidRPr="0002539C" w:rsidRDefault="003E13F0" w:rsidP="00AB647B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sectPr w:rsidR="003E13F0" w:rsidRPr="0002539C" w:rsidSect="000B23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460368" w14:textId="77777777" w:rsidR="00300105" w:rsidRDefault="00300105">
      <w:r>
        <w:separator/>
      </w:r>
    </w:p>
  </w:endnote>
  <w:endnote w:type="continuationSeparator" w:id="0">
    <w:p w14:paraId="36FCF51E" w14:textId="77777777" w:rsidR="00300105" w:rsidRDefault="00300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C5F600" w14:textId="77777777" w:rsidR="009D7FA9" w:rsidRDefault="009D7FA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4D1469" w14:textId="77777777" w:rsidR="007357EB" w:rsidRDefault="007357EB">
    <w:pPr>
      <w:pStyle w:val="Noga"/>
    </w:pPr>
  </w:p>
  <w:p w14:paraId="4714D2CA" w14:textId="77777777" w:rsidR="007357EB" w:rsidRDefault="007357E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DE602" w14:textId="77777777" w:rsidR="009D7FA9" w:rsidRDefault="009D7FA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E6F8EB" w14:textId="77777777" w:rsidR="00300105" w:rsidRDefault="00300105">
      <w:r>
        <w:separator/>
      </w:r>
    </w:p>
  </w:footnote>
  <w:footnote w:type="continuationSeparator" w:id="0">
    <w:p w14:paraId="77EEDDDD" w14:textId="77777777" w:rsidR="00300105" w:rsidRDefault="00300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7A0212" w14:textId="77777777" w:rsidR="009D7FA9" w:rsidRDefault="009D7FA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CEF46C" w14:textId="77777777" w:rsidR="002D1E28" w:rsidRDefault="003E13F0" w:rsidP="0002539C">
    <w:pPr>
      <w:rPr>
        <w:rFonts w:ascii="Arial" w:hAnsi="Arial" w:cs="Arial"/>
      </w:rPr>
    </w:pPr>
    <w:r>
      <w:rPr>
        <w:noProof/>
        <w:lang w:val="sl-SI" w:eastAsia="sl-SI"/>
      </w:rPr>
      <w:drawing>
        <wp:anchor distT="0" distB="0" distL="114935" distR="114935" simplePos="0" relativeHeight="251657728" behindDoc="1" locked="0" layoutInCell="1" allowOverlap="1" wp14:anchorId="520FBA46" wp14:editId="406A030B">
          <wp:simplePos x="0" y="0"/>
          <wp:positionH relativeFrom="margin">
            <wp:posOffset>-5080</wp:posOffset>
          </wp:positionH>
          <wp:positionV relativeFrom="paragraph">
            <wp:posOffset>-190500</wp:posOffset>
          </wp:positionV>
          <wp:extent cx="5721985" cy="907415"/>
          <wp:effectExtent l="0" t="0" r="0" b="0"/>
          <wp:wrapSquare wrapText="bothSides"/>
          <wp:docPr id="2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1985" cy="907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C839BC3" w14:textId="77777777" w:rsidR="002D1E28" w:rsidRPr="002D1E28" w:rsidRDefault="00280121" w:rsidP="002D1E28">
    <w:pPr>
      <w:pStyle w:val="Glava"/>
      <w:jc w:val="right"/>
      <w:rPr>
        <w:rFonts w:ascii="Arial" w:hAnsi="Arial" w:cs="Arial"/>
        <w:lang w:val="sl-SI"/>
      </w:rPr>
    </w:pPr>
    <w:r>
      <w:rPr>
        <w:rFonts w:ascii="Arial" w:hAnsi="Arial" w:cs="Arial"/>
        <w:lang w:val="sl-SI"/>
      </w:rPr>
      <w:t>Obrazec »Skupna ponudbena cena«</w:t>
    </w:r>
  </w:p>
  <w:p w14:paraId="0FFB8174" w14:textId="77777777" w:rsidR="002D1E28" w:rsidRDefault="002D1E2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BF0A3B" w14:textId="77777777" w:rsidR="009D7FA9" w:rsidRDefault="009D7FA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2539C"/>
    <w:rsid w:val="00056BC9"/>
    <w:rsid w:val="00060336"/>
    <w:rsid w:val="000B23FB"/>
    <w:rsid w:val="000F6815"/>
    <w:rsid w:val="00127916"/>
    <w:rsid w:val="001C402B"/>
    <w:rsid w:val="001C4F06"/>
    <w:rsid w:val="001E1CA0"/>
    <w:rsid w:val="001E2D3C"/>
    <w:rsid w:val="001F33CE"/>
    <w:rsid w:val="00237C33"/>
    <w:rsid w:val="002526FB"/>
    <w:rsid w:val="00255D14"/>
    <w:rsid w:val="00262D9F"/>
    <w:rsid w:val="00280121"/>
    <w:rsid w:val="00291442"/>
    <w:rsid w:val="00294444"/>
    <w:rsid w:val="002B4346"/>
    <w:rsid w:val="002D1E28"/>
    <w:rsid w:val="002E60EB"/>
    <w:rsid w:val="002E7F22"/>
    <w:rsid w:val="00300105"/>
    <w:rsid w:val="00343C3C"/>
    <w:rsid w:val="003607B2"/>
    <w:rsid w:val="003E13F0"/>
    <w:rsid w:val="00430578"/>
    <w:rsid w:val="004611D6"/>
    <w:rsid w:val="00533666"/>
    <w:rsid w:val="00535389"/>
    <w:rsid w:val="005463BA"/>
    <w:rsid w:val="005629A1"/>
    <w:rsid w:val="005B3B84"/>
    <w:rsid w:val="005D067B"/>
    <w:rsid w:val="0060408A"/>
    <w:rsid w:val="00620C27"/>
    <w:rsid w:val="00625676"/>
    <w:rsid w:val="00652B13"/>
    <w:rsid w:val="00654D03"/>
    <w:rsid w:val="006942B3"/>
    <w:rsid w:val="007357EB"/>
    <w:rsid w:val="00761915"/>
    <w:rsid w:val="00857F77"/>
    <w:rsid w:val="008B1F7A"/>
    <w:rsid w:val="008E05DD"/>
    <w:rsid w:val="0090040C"/>
    <w:rsid w:val="00911CE4"/>
    <w:rsid w:val="009873CA"/>
    <w:rsid w:val="009A6CF5"/>
    <w:rsid w:val="009D090C"/>
    <w:rsid w:val="009D7FA9"/>
    <w:rsid w:val="009F1874"/>
    <w:rsid w:val="00A03B3D"/>
    <w:rsid w:val="00A42D66"/>
    <w:rsid w:val="00A7112C"/>
    <w:rsid w:val="00AA62F3"/>
    <w:rsid w:val="00AB647B"/>
    <w:rsid w:val="00AC29AF"/>
    <w:rsid w:val="00AC4040"/>
    <w:rsid w:val="00B016BC"/>
    <w:rsid w:val="00B375B2"/>
    <w:rsid w:val="00B543EA"/>
    <w:rsid w:val="00BB60DD"/>
    <w:rsid w:val="00BF5C42"/>
    <w:rsid w:val="00C12DF2"/>
    <w:rsid w:val="00C553D8"/>
    <w:rsid w:val="00C82C03"/>
    <w:rsid w:val="00CE718D"/>
    <w:rsid w:val="00D257F2"/>
    <w:rsid w:val="00D46ED7"/>
    <w:rsid w:val="00D76247"/>
    <w:rsid w:val="00E15521"/>
    <w:rsid w:val="00E872EE"/>
    <w:rsid w:val="00E9179D"/>
    <w:rsid w:val="00EA3E52"/>
    <w:rsid w:val="00EB1393"/>
    <w:rsid w:val="00EB1ACD"/>
    <w:rsid w:val="00F00599"/>
    <w:rsid w:val="00F37C4B"/>
    <w:rsid w:val="00F420A3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2C4DEF70"/>
  <w15:chartTrackingRefBased/>
  <w15:docId w15:val="{CC3A316C-DFDC-4E66-81E9-9DD67D504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paragraph" w:customStyle="1" w:styleId="NavadenTimesNewRoman">
    <w:name w:val="Navaden Times New Roman"/>
    <w:basedOn w:val="Navaden"/>
    <w:rsid w:val="003E13F0"/>
    <w:pPr>
      <w:suppressAutoHyphens w:val="0"/>
      <w:spacing w:line="240" w:lineRule="auto"/>
      <w:jc w:val="left"/>
    </w:pPr>
    <w:rPr>
      <w:rFonts w:ascii="Arial" w:hAnsi="Arial"/>
      <w:sz w:val="22"/>
      <w:lang w:val="sl-SI" w:eastAsia="sl-SI"/>
    </w:rPr>
  </w:style>
  <w:style w:type="table" w:styleId="Tabelamrea">
    <w:name w:val="Table Grid"/>
    <w:basedOn w:val="Navadnatabela"/>
    <w:rsid w:val="003E13F0"/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gaZnak">
    <w:name w:val="Noga Znak"/>
    <w:basedOn w:val="Privzetapisavaodstavka"/>
    <w:link w:val="Noga"/>
    <w:uiPriority w:val="99"/>
    <w:rsid w:val="001C402B"/>
    <w:rPr>
      <w:rFonts w:ascii="Calibri" w:hAnsi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54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Katja Debeljak</cp:lastModifiedBy>
  <cp:revision>24</cp:revision>
  <cp:lastPrinted>2014-06-19T09:00:00Z</cp:lastPrinted>
  <dcterms:created xsi:type="dcterms:W3CDTF">2020-08-17T07:44:00Z</dcterms:created>
  <dcterms:modified xsi:type="dcterms:W3CDTF">2021-06-16T07:52:00Z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